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BF160E" w14:textId="71D37A17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A3032">
        <w:rPr>
          <w:rFonts w:ascii="Cambria" w:hAnsi="Cambria" w:cs="Arial"/>
          <w:b/>
          <w:bCs/>
        </w:rPr>
        <w:t>.</w:t>
      </w:r>
      <w:r w:rsidR="0050797B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622F9726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 xml:space="preserve">Skarb Państwa - </w:t>
      </w:r>
      <w:r w:rsidRPr="004F2A85">
        <w:rPr>
          <w:rFonts w:ascii="Cambria" w:hAnsi="Cambria" w:cs="Arial"/>
          <w:b/>
          <w:bCs/>
        </w:rPr>
        <w:tab/>
      </w:r>
    </w:p>
    <w:p w14:paraId="56C66E23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 xml:space="preserve">Państwowe Gospodarstwo Leśne Lasy Państwowe </w:t>
      </w:r>
    </w:p>
    <w:p w14:paraId="157C0CAF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>Nadleśnictwo Biłgoraj</w:t>
      </w:r>
      <w:r w:rsidRPr="004F2A85">
        <w:rPr>
          <w:rFonts w:ascii="Cambria" w:hAnsi="Cambria" w:cs="Arial"/>
          <w:b/>
          <w:bCs/>
        </w:rPr>
        <w:tab/>
      </w:r>
    </w:p>
    <w:p w14:paraId="2A1F26F9" w14:textId="52FF527D" w:rsidR="000E1C61" w:rsidRDefault="004F2A85" w:rsidP="004F2A85">
      <w:pPr>
        <w:spacing w:before="120"/>
        <w:jc w:val="both"/>
        <w:rPr>
          <w:rFonts w:ascii="Cambria" w:hAnsi="Cambria" w:cs="Arial"/>
          <w:bCs/>
        </w:rPr>
      </w:pPr>
      <w:r w:rsidRPr="004F2A85">
        <w:rPr>
          <w:rFonts w:ascii="Cambria" w:hAnsi="Cambria" w:cs="Arial"/>
          <w:b/>
          <w:bCs/>
        </w:rPr>
        <w:t>ul. Zamojska 96, 23- 400 Biłgoraj</w:t>
      </w: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339A94CA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Pr="00380771">
        <w:rPr>
          <w:rFonts w:ascii="Cambria" w:hAnsi="Cambria" w:cs="Arial"/>
          <w:bCs/>
          <w:sz w:val="22"/>
          <w:szCs w:val="22"/>
        </w:rPr>
        <w:t xml:space="preserve">przetargu nieograniczonym na „Wykonywanie usług z zakresu gospodarki leśnej na terenie Nadleśnictwa </w:t>
      </w:r>
      <w:r w:rsidR="004F2A85" w:rsidRPr="00380771">
        <w:rPr>
          <w:rFonts w:ascii="Cambria" w:hAnsi="Cambria" w:cs="Arial"/>
          <w:bCs/>
          <w:sz w:val="22"/>
          <w:szCs w:val="22"/>
        </w:rPr>
        <w:t xml:space="preserve">Biłgoraj </w:t>
      </w:r>
      <w:r w:rsidRPr="00380771">
        <w:rPr>
          <w:rFonts w:ascii="Cambria" w:hAnsi="Cambria" w:cs="Arial"/>
          <w:bCs/>
          <w:sz w:val="22"/>
          <w:szCs w:val="22"/>
        </w:rPr>
        <w:t xml:space="preserve">w roku </w:t>
      </w:r>
      <w:r w:rsidR="004F2A85" w:rsidRPr="00380771">
        <w:rPr>
          <w:rFonts w:ascii="Cambria" w:hAnsi="Cambria" w:cs="Arial"/>
          <w:bCs/>
          <w:sz w:val="22"/>
          <w:szCs w:val="22"/>
        </w:rPr>
        <w:t>2025</w:t>
      </w:r>
      <w:r w:rsidRPr="00380771">
        <w:rPr>
          <w:rFonts w:ascii="Cambria" w:hAnsi="Cambria" w:cs="Arial"/>
          <w:bCs/>
          <w:sz w:val="22"/>
          <w:szCs w:val="22"/>
        </w:rPr>
        <w:t xml:space="preserve">” składamy niniejszym ofertę na Pakiet </w:t>
      </w:r>
      <w:r w:rsidR="004F2A85" w:rsidRPr="00380771">
        <w:rPr>
          <w:rFonts w:ascii="Cambria" w:hAnsi="Cambria" w:cs="Arial"/>
          <w:bCs/>
          <w:sz w:val="22"/>
          <w:szCs w:val="22"/>
        </w:rPr>
        <w:t>I</w:t>
      </w:r>
      <w:r w:rsidRPr="00380771">
        <w:rPr>
          <w:rFonts w:ascii="Cambria" w:hAnsi="Cambria" w:cs="Arial"/>
          <w:bCs/>
          <w:sz w:val="22"/>
          <w:szCs w:val="22"/>
        </w:rPr>
        <w:t xml:space="preserve">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5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20"/>
        <w:gridCol w:w="641"/>
        <w:gridCol w:w="119"/>
        <w:gridCol w:w="1180"/>
        <w:gridCol w:w="181"/>
        <w:gridCol w:w="3846"/>
        <w:gridCol w:w="573"/>
        <w:gridCol w:w="231"/>
        <w:gridCol w:w="489"/>
        <w:gridCol w:w="718"/>
        <w:gridCol w:w="342"/>
        <w:gridCol w:w="1049"/>
        <w:gridCol w:w="131"/>
        <w:gridCol w:w="1203"/>
        <w:gridCol w:w="137"/>
        <w:gridCol w:w="694"/>
        <w:gridCol w:w="26"/>
        <w:gridCol w:w="1000"/>
        <w:gridCol w:w="35"/>
        <w:gridCol w:w="905"/>
        <w:gridCol w:w="35"/>
        <w:gridCol w:w="345"/>
        <w:gridCol w:w="35"/>
      </w:tblGrid>
      <w:tr w:rsidR="00B272AB" w:rsidRPr="00B272AB" w14:paraId="648260A7" w14:textId="77777777" w:rsidTr="00B272AB">
        <w:trPr>
          <w:trHeight w:val="364"/>
        </w:trPr>
        <w:tc>
          <w:tcPr>
            <w:tcW w:w="13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0862FDF" w14:textId="77777777" w:rsid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48E20129" w14:textId="77777777" w:rsid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191AC8A1" w14:textId="77777777" w:rsid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2730EF40" w14:textId="77777777" w:rsid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442CC95B" w14:textId="338F9AC3" w:rsidR="00B272AB" w:rsidRP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3572B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7DA07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1E46C3BD" w14:textId="77777777" w:rsidTr="00B272AB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C2DC1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81DD4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13E4D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3F987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CA326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FC735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E15C8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A72F9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D95C1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AECCF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F9640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7EA9D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923922B" w14:textId="77777777" w:rsidTr="00B272AB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BCFF30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3AC239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DDD015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28A889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7A700B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CD4447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653D2C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8CA5A6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5FA5AF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081594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D4AC99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B272AB" w:rsidRPr="00B272AB" w14:paraId="6F1E1039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B7B6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A8E01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AA113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5629D8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413EC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10F9E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16 633,00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500EE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597C2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FDC1A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FA444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1A759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7A694D01" w14:textId="77777777" w:rsidTr="00B272AB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6149E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5CF73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84B9C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D87F2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930D4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713E4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6EE96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FD1CC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463B5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5F36C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C600D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19D0B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62D983A" w14:textId="77777777" w:rsidTr="00B272AB">
        <w:trPr>
          <w:trHeight w:val="364"/>
        </w:trPr>
        <w:tc>
          <w:tcPr>
            <w:tcW w:w="13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4BC0CA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3F700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B9062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49CF5C72" w14:textId="77777777" w:rsidTr="00B272AB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35BA5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3B850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6C734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8F5B0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A445D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18B76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3FCF6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04104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F19C2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0089F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BA98A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7E640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A3E2F4D" w14:textId="77777777" w:rsidTr="00B272AB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31A525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3D58DA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2A8F6E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71583B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F6BD8D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76B295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51CE7A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0F0131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518306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C05558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3AEF6C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B272AB" w:rsidRPr="00B272AB" w14:paraId="3B0F2C9E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A94BE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D0C55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2F62D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FEF897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79F01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FBF22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12 788,00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868A0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6B0F8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3FA31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602BD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7E3DA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1B5F1881" w14:textId="77777777" w:rsidTr="00B272AB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2F8F2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93984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45656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4F440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F1C23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B5AE7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F32BA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DE7B6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30570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86E3F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E40DF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F9708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C54D901" w14:textId="77777777" w:rsidTr="00B272AB">
        <w:trPr>
          <w:trHeight w:val="364"/>
        </w:trPr>
        <w:tc>
          <w:tcPr>
            <w:tcW w:w="13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A3BD37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Trzebieże późne i cięcia </w:t>
            </w:r>
            <w:proofErr w:type="spellStart"/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sanitarno</w:t>
            </w:r>
            <w:proofErr w:type="spellEnd"/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 – selekcyjne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2B9A4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CB464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729F6773" w14:textId="77777777" w:rsidTr="00B272AB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15DDD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EB8EB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CDE82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4F0CF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B0099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6C946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856C1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9064D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78F4E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5729B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E914D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D2875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AFAFACC" w14:textId="77777777" w:rsidTr="00B272AB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850AC3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9EBF3E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BF7CB2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C39EE9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582D2B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6DAE21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61F7E8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1456DB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F8EBE3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22397A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A7CA60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B272AB" w:rsidRPr="00B272AB" w14:paraId="6046D850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7425D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DBCE9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9166E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324680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B8C24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019B1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A7D33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5FBE1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0CB75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E2AB4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D0688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47CB18DA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E54F2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1AD52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70EDC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75F8BC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81C42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4FFAB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12 731,00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522ECC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DA2CA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F0467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CBC20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DF8A5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43358785" w14:textId="77777777" w:rsidTr="00B272AB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85369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8C1F1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908B5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3E836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44482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92024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6E110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90B62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A7CF6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CB895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60A4E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A3D52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2D8AD41F" w14:textId="77777777" w:rsidTr="00B272AB">
        <w:trPr>
          <w:trHeight w:val="364"/>
        </w:trPr>
        <w:tc>
          <w:tcPr>
            <w:tcW w:w="13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79CDC4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BC276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4155F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79FA8DEE" w14:textId="77777777" w:rsidTr="00B272AB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F86D5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88B39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5FBA0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6F406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05B3C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CF169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A1656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BC317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C3085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239E1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75947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CDF34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C012B64" w14:textId="77777777" w:rsidTr="00B272AB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C23EB0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8FB75D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1E4388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B589BA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15954D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B19059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9F835E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23842F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36E077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F209B1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0E9FFA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B272AB" w:rsidRPr="00B272AB" w14:paraId="12C19E9A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EA7BF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A3588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87EEB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7DC9FE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EED26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09CA4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2 940,00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A2B78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6686E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536C1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65CD7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887A1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256A24E8" w14:textId="77777777" w:rsidTr="00B272AB">
        <w:trPr>
          <w:trHeight w:val="64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EE3B4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6521F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D5787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7A743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C97B2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85B72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D1508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0AB03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172D2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2B548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57B84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4677A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BDBC6B0" w14:textId="77777777" w:rsidTr="00B272AB">
        <w:trPr>
          <w:trHeight w:val="364"/>
        </w:trPr>
        <w:tc>
          <w:tcPr>
            <w:tcW w:w="13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741691D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przygodne i pozostałe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E538A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BC036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0D96D4A" w14:textId="77777777" w:rsidTr="00B272AB">
        <w:trPr>
          <w:trHeight w:val="1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6204D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614B3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8FF21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467BF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0FCF5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92E19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E4A67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D3B3F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AC118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29391E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80FBE7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4CBC1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413CAF5E" w14:textId="77777777" w:rsidTr="00B272AB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042981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5D2370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C96AF2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BC99B2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051B49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9897F5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AE5E8F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12741D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A14D2F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BEDC74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C032F5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B272AB" w:rsidRPr="00B272AB" w14:paraId="7D61DC4A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2085E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BE108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8D504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04CAA7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33D9A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31369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1 762,00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07A8F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EA572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1E9FA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DFA8C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59BAD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304CD35" w14:textId="77777777" w:rsidTr="00B272AB">
        <w:trPr>
          <w:trHeight w:val="18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4CEB5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ECFDC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D1D78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46FE8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9F9E1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80CDC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62CA3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F597E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D1113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8D7F4F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59D2D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FB47F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10A1A9D2" w14:textId="77777777" w:rsidTr="00B272AB">
        <w:trPr>
          <w:trHeight w:val="908"/>
        </w:trPr>
        <w:tc>
          <w:tcPr>
            <w:tcW w:w="38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7A415B7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6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85EF60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80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E11C9C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846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B75CF1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0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195DD3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207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D53CA8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9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28CED7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34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37EBAF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3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FD722D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61" w:type="dxa"/>
            <w:gridSpan w:val="3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B608A2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1A0607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B272AB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B272AB" w:rsidRPr="00B272AB" w14:paraId="1661F67A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FCA90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EDD6F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5CEF5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E56B12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5EE4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22982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10 403,90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339D6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2B649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BE063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002E6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015D3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3A8D553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39649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D4A62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19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F73A4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8479D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43B74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D9F34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56F39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CC9B7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73E38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EC11E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77815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78914EF0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0C7CE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20DEF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16FFC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WPOD-N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A60334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(teren równy lub falisty)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9C733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FD4DA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76,10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9850A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5C4E0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2B019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E8F8E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A1003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6000EB3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8E36A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D4CE2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F6CF9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WPOD-G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486D0F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(teren o nachyleniu powyżej 23% )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0C3A6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2A412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11B7F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CAD61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852C0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F67D9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3D695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CC32788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408A7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0C11B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0FFB8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WYK-POGCZ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830914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bruzd pługiem leśnym z pogłębiaczem na powierzchni pow. 0,5 ha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413B1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8497F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277,58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C73B9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47088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1EB44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F6D91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F3244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F838EED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D07CA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4ACA0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79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35C46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WYK-P5GCP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3BBF36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bruzd pługiem leśnym z pogłębiaczem na pow. do 0,5 ha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750C9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7188E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17,50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9CC8CC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D028A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B37F4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25C77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62EF5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2E3BA0C1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0F032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F8959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83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903C1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A5F187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39CD8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8F185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A5F9C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6C334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F787B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1EC41C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56425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B8B884C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92D8D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9589F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96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D9DA9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WYK-RAB1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3A385E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Wykonanie </w:t>
            </w:r>
            <w:proofErr w:type="spellStart"/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rabatowałków</w:t>
            </w:r>
            <w:proofErr w:type="spellEnd"/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pługiem specjalistycznym 1-odkładnicowym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53FD6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2D2B2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123,93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DCCBF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88881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D97BE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73F4F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894E3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DA23388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F8BB6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3A388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101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988D2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E6B1A6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E0E57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CEFBD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176,54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A02E2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16D60C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1E625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AEED6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D788A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701537A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9F991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C1A38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AC7D5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523F8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5B5F8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6D91B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134,20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7B1B9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DEB6C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17528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C6229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2AE0D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2E0408C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EC5D5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C4B8C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F187A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BEDF7F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4DD68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2AF9A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28,95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B8D0B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2AD94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DEAE3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CD847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607E7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14CD1548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18FFD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18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1CCCA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E40DE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0F5BAE6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Wykaszanie chwastów w uprawach i usuwanie zbędnych nalotów - stopień trudności I </w:t>
            </w:r>
            <w:proofErr w:type="spellStart"/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</w:t>
            </w:r>
            <w:proofErr w:type="spellEnd"/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II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0FBF9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35692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114,00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10FBF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9F7FC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F707C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F3615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EA626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46B9B08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B6302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62A04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123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AAFE7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EF1B43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9B5B4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0A712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143,00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A42A1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EF289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F5153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3B386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EF3FB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4FE60636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27560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1D09E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11292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9646EE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001E9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A24BF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48222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534EF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0A46C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4A3EB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541CE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3B24565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89313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31DE8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32A8D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8380F1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F672A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99F12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27,12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C50F4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E7F3E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85C2E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93292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9DB19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04F68E4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1D0A3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1E71C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131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FF619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50B61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65E24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A67C6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80,50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00827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9A0EC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35082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86E51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0F4ED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4DF6E8E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77C44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B19C4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C52A8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8FD7BF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89CDC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A75E3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68,97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D5926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5D9AD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0ABAE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B1B0C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D768E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6A6F580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A1304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C6D75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144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3FBE2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76EDC0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FC983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6775E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40,60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23F51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7F489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1036F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18D24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48E5D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A9C1CBA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24FB8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D3381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1B014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40DBCFD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1823D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2367C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206,80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50857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1D408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4094F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A09EF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FFBA5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4AD632C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07013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C62ED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FFA6C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CAD10E2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6D6E9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3965F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127,00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08670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6646C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B5E6B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6174B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C86A9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17A4DE3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C2335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37D4A9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E64B9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DRZ-ZGRYZ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4EF6EF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drzew zgryzowych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801A7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85592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B9C69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0398B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05AD6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DACA0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850E1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7924FA76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0AECE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2E77C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159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B54FA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DBC9A85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80C1A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91D55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B27B4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30BC6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B93C8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52B5F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1CB3A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6AFE7AD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A9772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4DF25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57745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D15E03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47EFA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C0D62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E511E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ED96E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C3D62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FC01D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DE92B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D5408A2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57A63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90B26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169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18B6C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F294503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49780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8D983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440,00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14D4A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2E5193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FC3EA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FC8D1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BDB84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393E758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DC249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738FD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172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62EC5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910FA3A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5C674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F1D67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26,70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BD99B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BF502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7200D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973CC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04789C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7B8E4B43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1ED94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838A5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5EC88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ODN-PASP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23FC13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Odchwaszczanie, odnawianie pasów przeciwpożarowych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E4B44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E4B1F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21,42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8CA7C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0D3C9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DAF2C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A1BA4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740FC9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38704567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EA40D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C6BA3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193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E3CE9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DOŁ-1I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17855B0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- 1 latek iglastych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7BFF9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08A4E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201,33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AB634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0DA50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80DF1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FBAEF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739D8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29583DC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23462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480A4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195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C049F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DOŁ-2I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BE3988C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- 2-3-latek iglastych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6015B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2CF12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71,11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2D4F4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47EB6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1FA61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34877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3EC84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27ED0DA2" w14:textId="77777777" w:rsidTr="00B272AB">
        <w:trPr>
          <w:trHeight w:val="57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F080BE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87A92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196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7021FD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DOŁ-2L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D4E04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- 2-3-latek liściastych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AD80FB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39C79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70,25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AAE4B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1519DE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8E4E4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5F25C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3957DF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3C38421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30D10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36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CEBBF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0E2A88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826C89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8AA867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6B28B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1 563,34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06089D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854CD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E1E43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FC10F5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2342BA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6D5ABE16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B0C66C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B8FCB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373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C2FBE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8459798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D5662F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BDC2E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231,00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EA3F9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95E4B0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72F83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A8823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98289C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54E0BE78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3B54E4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34954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4EC41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CC497EB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04E0C0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2ED914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519,00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4A980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B619A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022953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F84E51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E121F7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:rsidRPr="00B272AB" w14:paraId="0A7376A8" w14:textId="77777777" w:rsidTr="00B272AB">
        <w:trPr>
          <w:trHeight w:val="394"/>
        </w:trPr>
        <w:tc>
          <w:tcPr>
            <w:tcW w:w="38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F7F535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86D682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627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E0146A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ŁR-KOSZR</w:t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97C0284" w14:textId="77777777" w:rsidR="00B272AB" w:rsidRPr="00B272AB" w:rsidRDefault="00B272AB" w:rsidP="00B272AB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Koszenie trawy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798441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D386A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3,77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E1BB16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D335F2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C987F6" w14:textId="77777777" w:rsidR="00B272AB" w:rsidRPr="00B272AB" w:rsidRDefault="00B272AB" w:rsidP="00B272AB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71DCBB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4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2DCF38" w14:textId="77777777" w:rsidR="00B272AB" w:rsidRPr="00B272AB" w:rsidRDefault="00B272AB" w:rsidP="00B272AB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B272AB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B272AB" w14:paraId="0F00B6FF" w14:textId="77777777" w:rsidTr="00B272AB">
        <w:trPr>
          <w:gridAfter w:val="1"/>
          <w:wAfter w:w="35" w:type="dxa"/>
          <w:trHeight w:val="205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4CA3DF77" w14:textId="439FA1A7" w:rsidR="00B272AB" w:rsidRDefault="00B272AB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45C0AD93" w14:textId="6047F570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BCFB5F9" w14:textId="2EA08CD8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3A84D591" w14:textId="7FCB203C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1501F9CA" w14:textId="22DC7D99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7D87342" w14:textId="5B107EC7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15CA5949" w14:textId="2CBC9E45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0ED002BD" w14:textId="36927C70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5D05CF7F" w14:textId="620A0C9B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42F615E0" w14:textId="2F22B86D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75B20AF0" w14:textId="511509B8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</w:tcPr>
          <w:p w14:paraId="4A5A8DDA" w14:textId="2486591A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</w:p>
        </w:tc>
      </w:tr>
      <w:tr w:rsidR="00B272AB" w14:paraId="725B589A" w14:textId="77777777" w:rsidTr="00B272AB">
        <w:trPr>
          <w:gridAfter w:val="1"/>
          <w:wAfter w:w="35" w:type="dxa"/>
          <w:trHeight w:val="428"/>
        </w:trPr>
        <w:tc>
          <w:tcPr>
            <w:tcW w:w="7140" w:type="dxa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5AF5FE5C" w14:textId="77777777" w:rsidR="00B272AB" w:rsidRDefault="00B272AB">
            <w:pPr>
              <w:jc w:val="right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Cena łączna brutto w PLN</w:t>
            </w:r>
          </w:p>
        </w:tc>
        <w:tc>
          <w:tcPr>
            <w:tcW w:w="7340" w:type="dxa"/>
            <w:gridSpan w:val="15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bottom"/>
            <w:hideMark/>
          </w:tcPr>
          <w:p w14:paraId="2A2BEE22" w14:textId="77777777" w:rsidR="00B272AB" w:rsidRDefault="00B272AB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</w:p>
        </w:tc>
      </w:tr>
    </w:tbl>
    <w:p w14:paraId="364B8020" w14:textId="7A3F76CB" w:rsidR="007A307E" w:rsidRDefault="007A307E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5EC95754" w14:textId="77777777" w:rsidR="00322EB5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019CEDD" w14:textId="7F5F4034" w:rsidR="004F2A85" w:rsidRDefault="004F2A85" w:rsidP="004F2A85">
      <w:pPr>
        <w:spacing w:before="120"/>
        <w:ind w:left="705" w:hanging="705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 w:rsidRPr="004F2A85">
        <w:rPr>
          <w:rFonts w:ascii="Cambria" w:hAnsi="Cambria" w:cs="Arial"/>
          <w:bCs/>
          <w:sz w:val="22"/>
          <w:szCs w:val="22"/>
        </w:rPr>
        <w:t>Wykonawca zobowiązuje się/nie zobowiązuje się* do samodzielnej realizacji kluczowych elementów (części) zamówienia określonych dla niniejszego Pakietu przez Zamawiającego w specyfikacji warunków zamówienia</w:t>
      </w:r>
    </w:p>
    <w:p w14:paraId="0B2786CA" w14:textId="74F1C7D3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F2A85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65F8D879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F2A85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89F727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F2A85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lastRenderedPageBreak/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542F9C12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F2A8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AB241" w14:textId="77777777" w:rsidR="003204C4" w:rsidRDefault="003204C4">
      <w:r>
        <w:separator/>
      </w:r>
    </w:p>
  </w:endnote>
  <w:endnote w:type="continuationSeparator" w:id="0">
    <w:p w14:paraId="0F314D15" w14:textId="77777777" w:rsidR="003204C4" w:rsidRDefault="0032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11CA7" w14:textId="77777777" w:rsidR="003204C4" w:rsidRDefault="003204C4">
      <w:r>
        <w:separator/>
      </w:r>
    </w:p>
  </w:footnote>
  <w:footnote w:type="continuationSeparator" w:id="0">
    <w:p w14:paraId="15D63C36" w14:textId="77777777" w:rsidR="003204C4" w:rsidRDefault="003204C4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13F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5744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0771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709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A85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0797B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332E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22BF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2BA0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2C5F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272AB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4A20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E48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032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3972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15E0"/>
    <w:rsid w:val="00F528C7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1843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Grzegorz Lal</cp:lastModifiedBy>
  <cp:revision>7</cp:revision>
  <cp:lastPrinted>2022-06-27T10:12:00Z</cp:lastPrinted>
  <dcterms:created xsi:type="dcterms:W3CDTF">2024-10-14T09:56:00Z</dcterms:created>
  <dcterms:modified xsi:type="dcterms:W3CDTF">2024-10-18T06:47:00Z</dcterms:modified>
</cp:coreProperties>
</file>